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365B" w14:textId="77777777" w:rsidR="00B23658" w:rsidRPr="00B23658" w:rsidRDefault="00B23658" w:rsidP="00B23658">
      <w:pPr>
        <w:spacing w:before="48"/>
        <w:ind w:left="3851" w:right="3848"/>
        <w:jc w:val="center"/>
        <w:rPr>
          <w:rFonts w:asciiTheme="minorHAnsi" w:hAnsiTheme="minorHAnsi" w:cstheme="minorHAnsi"/>
          <w:sz w:val="22"/>
          <w:szCs w:val="22"/>
        </w:rPr>
      </w:pPr>
      <w:r w:rsidRPr="00B23658">
        <w:rPr>
          <w:rFonts w:asciiTheme="minorHAnsi" w:hAnsiTheme="minorHAnsi" w:cstheme="minorHAnsi"/>
          <w:sz w:val="22"/>
          <w:szCs w:val="22"/>
        </w:rPr>
        <w:t>Jon Glenn</w:t>
      </w:r>
    </w:p>
    <w:p w14:paraId="5156DC2F" w14:textId="57456F85" w:rsidR="00983B63" w:rsidRPr="00B23658" w:rsidRDefault="00CC0BFE" w:rsidP="00B23658">
      <w:pPr>
        <w:spacing w:before="48"/>
        <w:ind w:left="3851" w:right="38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120</w:t>
      </w:r>
      <w:r w:rsidRPr="00B23658">
        <w:rPr>
          <w:rFonts w:asciiTheme="minorHAnsi" w:eastAsia="Arial" w:hAnsiTheme="minorHAnsi" w:cstheme="minorHAnsi"/>
          <w:sz w:val="22"/>
          <w:szCs w:val="22"/>
        </w:rPr>
        <w:t>0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oa</w:t>
      </w:r>
      <w:r w:rsidRPr="00B23658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0C49E8D2" w14:textId="77777777" w:rsidR="00983B63" w:rsidRPr="00B23658" w:rsidRDefault="00CC0BFE" w:rsidP="00B23658">
      <w:pPr>
        <w:spacing w:before="46"/>
        <w:ind w:left="3764" w:right="37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3</w:t>
      </w:r>
      <w:r w:rsidRPr="00B23658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w w:val="99"/>
          <w:sz w:val="22"/>
          <w:szCs w:val="22"/>
        </w:rPr>
        <w:t>3</w:t>
      </w:r>
    </w:p>
    <w:p w14:paraId="0A75696E" w14:textId="1192A3CB" w:rsidR="00983B63" w:rsidRPr="00B23658" w:rsidRDefault="00CC0BFE" w:rsidP="00B23658">
      <w:pPr>
        <w:spacing w:before="43"/>
        <w:ind w:left="2106" w:right="21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phon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  <w:r w:rsidRPr="00B23658">
        <w:rPr>
          <w:rFonts w:asciiTheme="minorHAnsi" w:eastAsia="Arial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(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416</w:t>
      </w:r>
      <w:r w:rsidRPr="00B23658">
        <w:rPr>
          <w:rFonts w:asciiTheme="minorHAnsi" w:eastAsia="Arial" w:hAnsiTheme="minorHAnsi" w:cstheme="minorHAnsi"/>
          <w:b/>
          <w:position w:val="-1"/>
          <w:sz w:val="22"/>
          <w:szCs w:val="22"/>
        </w:rPr>
        <w:t>)</w:t>
      </w:r>
      <w:r w:rsidRPr="00B23658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438</w:t>
      </w:r>
      <w:r w:rsidRPr="00B236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360</w:t>
      </w:r>
      <w:r w:rsidRPr="00B23658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B23658">
        <w:rPr>
          <w:rFonts w:asciiTheme="minorHAnsi" w:eastAsia="Arial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B23658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il</w:t>
      </w:r>
      <w:r w:rsidRPr="00B23658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  <w:r w:rsidRPr="00B23658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="00B23658" w:rsidRPr="00B23658">
        <w:rPr>
          <w:rFonts w:asciiTheme="minorHAnsi" w:eastAsia="Arial" w:hAnsiTheme="minorHAnsi" w:cstheme="minorHAnsi"/>
          <w:b/>
          <w:color w:val="0000FF"/>
          <w:spacing w:val="-2"/>
          <w:position w:val="-1"/>
          <w:sz w:val="22"/>
          <w:szCs w:val="22"/>
          <w:u w:color="0000FF"/>
        </w:rPr>
        <w:t>jon@gmail.com</w:t>
      </w:r>
    </w:p>
    <w:p w14:paraId="139794CC" w14:textId="77777777" w:rsidR="00983B63" w:rsidRPr="00B23658" w:rsidRDefault="00CC0BFE" w:rsidP="00B23658">
      <w:pPr>
        <w:spacing w:before="34"/>
        <w:ind w:right="3903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EE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P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OF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3934005F" w14:textId="77777777" w:rsidR="00983B63" w:rsidRPr="00B23658" w:rsidRDefault="00CC0BFE" w:rsidP="00B23658">
      <w:pPr>
        <w:spacing w:before="46"/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23658">
        <w:rPr>
          <w:rFonts w:asciiTheme="minorHAnsi" w:eastAsia="Arial" w:hAnsiTheme="minorHAnsi" w:cstheme="minorHAnsi"/>
          <w:sz w:val="22"/>
          <w:szCs w:val="22"/>
        </w:rPr>
        <w:t>5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es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P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nn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ng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ili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ng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got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ra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li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ce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Pr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ec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nt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Go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er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ub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mi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th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utho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gani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ibu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deb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t/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equi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FF0113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3D8F119" w14:textId="77777777" w:rsidR="00983B63" w:rsidRPr="00B23658" w:rsidRDefault="00CC0BFE" w:rsidP="00B23658">
      <w:pPr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ove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abili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udg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dealin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ibl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app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anadia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egula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ighl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ille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olu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ive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A61296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22401C6" w14:textId="41A25D1E" w:rsidR="00983B63" w:rsidRPr="00B23658" w:rsidRDefault="00CC0BFE" w:rsidP="00B23658">
      <w:pPr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ail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ill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bine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5EF2A1" w14:textId="77777777" w:rsidR="00983B63" w:rsidRPr="00B23658" w:rsidRDefault="00983B63" w:rsidP="00B2365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D78D79B" w14:textId="0CDB0E7C" w:rsidR="00983B63" w:rsidRPr="00B23658" w:rsidRDefault="00CC0BFE" w:rsidP="00B23658">
      <w:pPr>
        <w:ind w:left="120" w:right="571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B23658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B23658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P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OF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ESS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</w:t>
      </w:r>
      <w:r w:rsidRPr="00B23658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B23658">
        <w:rPr>
          <w:rFonts w:asciiTheme="minorHAnsi" w:eastAsia="Arial" w:hAnsiTheme="minorHAnsi" w:cstheme="minorHAnsi"/>
          <w:b/>
          <w:spacing w:val="-20"/>
          <w:sz w:val="22"/>
          <w:szCs w:val="22"/>
          <w:u w:color="000000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EXPE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S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2FF42602" w14:textId="77777777" w:rsidR="00983B63" w:rsidRPr="00B23658" w:rsidRDefault="00CC0BFE" w:rsidP="00B23658">
      <w:pPr>
        <w:ind w:left="120" w:right="66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es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ev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ys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4462E641" w14:textId="77777777" w:rsidR="00983B63" w:rsidRPr="00B23658" w:rsidRDefault="00CC0BFE" w:rsidP="00B23658">
      <w:pPr>
        <w:spacing w:before="46"/>
        <w:ind w:left="84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anal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 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lon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ob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ive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28290D" w14:textId="77777777" w:rsidR="00983B63" w:rsidRPr="00B23658" w:rsidRDefault="00CC0BFE" w:rsidP="00B23658">
      <w:pPr>
        <w:spacing w:before="1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fy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aving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oug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advan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ageou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plannin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</w:p>
    <w:p w14:paraId="1CBB9E9B" w14:textId="77777777" w:rsidR="00983B63" w:rsidRPr="00B23658" w:rsidRDefault="00CC0BFE" w:rsidP="00B23658">
      <w:pPr>
        <w:spacing w:before="1"/>
        <w:ind w:left="840" w:right="21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odellin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hnique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evalua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4C073B4" w14:textId="77777777" w:rsidR="00983B63" w:rsidRPr="00B23658" w:rsidRDefault="00CC0BFE" w:rsidP="00B23658">
      <w:pPr>
        <w:spacing w:before="46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publi</w:t>
      </w:r>
      <w:r w:rsidRPr="00B23658">
        <w:rPr>
          <w:rFonts w:asciiTheme="minorHAnsi" w:eastAsia="Arial" w:hAnsiTheme="minorHAnsi" w:cstheme="minorHAnsi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plo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obil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develop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4623A099" w14:textId="77777777" w:rsidR="00983B63" w:rsidRPr="00B23658" w:rsidRDefault="00CC0BFE" w:rsidP="00B23658">
      <w:pPr>
        <w:spacing w:before="1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ail</w:t>
      </w:r>
      <w:r w:rsidRPr="00B23658">
        <w:rPr>
          <w:rFonts w:asciiTheme="minorHAnsi" w:eastAsia="Arial" w:hAnsiTheme="minorHAnsi" w:cstheme="minorHAnsi"/>
          <w:sz w:val="22"/>
          <w:szCs w:val="22"/>
        </w:rPr>
        <w:t>s 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ff,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dina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ff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D4F01C" w14:textId="77777777" w:rsidR="00983B63" w:rsidRPr="00B23658" w:rsidRDefault="00CC0BFE" w:rsidP="00B23658">
      <w:pPr>
        <w:spacing w:before="73"/>
        <w:ind w:left="120" w:right="823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nn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</w:p>
    <w:p w14:paraId="070C5CE9" w14:textId="77777777" w:rsidR="00983B63" w:rsidRPr="00B23658" w:rsidRDefault="00CC0BFE" w:rsidP="00B23658">
      <w:pPr>
        <w:spacing w:before="46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lin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avou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develop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dive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ge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ealign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054F7FE" w14:textId="77777777" w:rsidR="00983B63" w:rsidRPr="00B23658" w:rsidRDefault="00CC0BFE" w:rsidP="00B23658">
      <w:pPr>
        <w:spacing w:before="1"/>
        <w:ind w:left="84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nve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iga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ig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anada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ff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eig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holdin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ule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6BA783B" w14:textId="77777777" w:rsidR="00983B63" w:rsidRPr="00B23658" w:rsidRDefault="00CC0BFE" w:rsidP="00B23658">
      <w:pPr>
        <w:spacing w:before="1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ovid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iv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vi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olle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ipa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hig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ing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AA348AD" w14:textId="77777777" w:rsidR="00983B63" w:rsidRPr="00B23658" w:rsidRDefault="00CC0BFE" w:rsidP="00B23658">
      <w:pPr>
        <w:spacing w:before="1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diligen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ge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involve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able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oad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ing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ellula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adequa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lau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holdba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7527E385" w14:textId="77777777" w:rsidR="00983B63" w:rsidRPr="00B23658" w:rsidRDefault="00CC0BFE" w:rsidP="00B23658">
      <w:pPr>
        <w:spacing w:before="1"/>
        <w:ind w:left="840" w:right="13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505AE2" w14:textId="77777777" w:rsidR="00983B63" w:rsidRPr="00B23658" w:rsidRDefault="00CC0BFE" w:rsidP="00B23658">
      <w:pPr>
        <w:spacing w:before="46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  <w:sectPr w:rsidR="00983B63" w:rsidRPr="00B23658">
          <w:footerReference w:type="default" r:id="rId7"/>
          <w:pgSz w:w="12240" w:h="15840"/>
          <w:pgMar w:top="540" w:right="1320" w:bottom="280" w:left="1320" w:header="0" w:footer="765" w:gutter="0"/>
          <w:cols w:space="720"/>
        </w:sectPr>
      </w:pPr>
      <w:r w:rsidRPr="00B23658">
        <w:rPr>
          <w:rFonts w:asciiTheme="minorHAnsi" w:hAnsiTheme="minorHAnsi" w:cstheme="minorHAnsi"/>
          <w:sz w:val="22"/>
          <w:szCs w:val="22"/>
        </w:rPr>
        <w:pict w14:anchorId="232D1DCC">
          <v:group id="_x0000_s1035" style="position:absolute;left:0;text-align:left;margin-left:71.45pt;margin-top:41.4pt;width:469.05pt;height:2pt;z-index:-251659264;mso-position-horizontal-relative:page" coordorigin="1429,828" coordsize="9381,40">
            <v:shape id="_x0000_s1037" style="position:absolute;left:1440;top:838;width:9360;height:0" coordorigin="1440,838" coordsize="9360,0" path="m1440,838r9360,e" filled="f" strokeweight="1.06pt">
              <v:path arrowok="t"/>
            </v:shape>
            <v:shape id="_x0000_s1036" style="position:absolute;left:1440;top:858;width:9360;height:0" coordorigin="1440,858" coordsize="9360,0" path="m1440,858r9360,e" filled="f" strokeweight="1.06pt">
              <v:path arrowok="t"/>
            </v:shape>
            <w10:wrap anchorx="page"/>
          </v:group>
        </w:pic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aile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ludin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hod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plannin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</w:p>
    <w:p w14:paraId="23BB436E" w14:textId="77777777" w:rsidR="00983B63" w:rsidRPr="00B23658" w:rsidRDefault="00983B63" w:rsidP="00B2365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1696B2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17A00C4C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72048D15" w14:textId="77777777" w:rsidR="00983B63" w:rsidRPr="00B23658" w:rsidRDefault="00CC0BFE" w:rsidP="00B23658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tu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33A557CA" w14:textId="77777777" w:rsidR="00983B63" w:rsidRPr="00B23658" w:rsidRDefault="00CC0BFE" w:rsidP="00B23658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uebe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925AF48" w14:textId="77777777" w:rsidR="00983B63" w:rsidRPr="00B23658" w:rsidRDefault="00CC0BFE" w:rsidP="00B23658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C24142" w14:textId="77777777" w:rsidR="00983B63" w:rsidRPr="00B23658" w:rsidRDefault="00CC0BFE" w:rsidP="00B23658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anag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684E7497" w14:textId="77777777" w:rsidR="00983B63" w:rsidRPr="00B23658" w:rsidRDefault="00CC0BFE" w:rsidP="00B23658">
      <w:pPr>
        <w:spacing w:before="46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ego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iv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behal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DBA91D" w14:textId="77777777" w:rsidR="00983B63" w:rsidRPr="00B23658" w:rsidRDefault="00CC0BFE" w:rsidP="00B23658">
      <w:pPr>
        <w:spacing w:before="1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hholdin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dividen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F3725D" w14:textId="77777777" w:rsidR="00983B63" w:rsidRPr="00B23658" w:rsidRDefault="00CC0BFE" w:rsidP="00B23658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ula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all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B770F6F" w14:textId="77777777" w:rsidR="00983B63" w:rsidRPr="00B23658" w:rsidRDefault="00CC0BFE" w:rsidP="00B23658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ign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197F144" w14:textId="77777777" w:rsidR="00983B63" w:rsidRPr="00B23658" w:rsidRDefault="00CC0BFE" w:rsidP="00B23658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anada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onven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D0F6C50" w14:textId="77777777" w:rsidR="00983B63" w:rsidRPr="00B23658" w:rsidRDefault="00983B63" w:rsidP="00B236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BAEBCA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4F47D19" w14:textId="77777777" w:rsidR="00983B63" w:rsidRPr="00B23658" w:rsidRDefault="00CC0BFE" w:rsidP="00B236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&amp;</w:t>
      </w:r>
      <w:r w:rsidRPr="00B23658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Pr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ec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i/>
          <w:spacing w:val="4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</w:p>
    <w:p w14:paraId="42700452" w14:textId="77777777" w:rsidR="00983B63" w:rsidRPr="00B23658" w:rsidRDefault="00CC0BFE" w:rsidP="00B23658">
      <w:pPr>
        <w:spacing w:before="46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gani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lea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B2365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2365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236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ign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ovid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ongoin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leade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iva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E628844" w14:textId="77777777" w:rsidR="00983B63" w:rsidRPr="00B23658" w:rsidRDefault="00CC0BFE" w:rsidP="00B23658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anag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51287AD" w14:textId="77777777" w:rsidR="00983B63" w:rsidRPr="00B23658" w:rsidRDefault="00CC0BFE" w:rsidP="00B23658">
      <w:pPr>
        <w:spacing w:before="6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hAnsiTheme="minorHAnsi" w:cstheme="minorHAnsi"/>
          <w:sz w:val="22"/>
          <w:szCs w:val="22"/>
        </w:rPr>
        <w:pict w14:anchorId="14DCEDD5">
          <v:group id="_x0000_s1032" style="position:absolute;left:0;text-align:left;margin-left:70.15pt;margin-top:56.75pt;width:471.7pt;height:2.25pt;z-index:-251658240;mso-position-horizontal-relative:page" coordorigin="1403,1135" coordsize="9434,45">
            <v:shape id="_x0000_s1034" style="position:absolute;left:1411;top:1172;width:9418;height:0" coordorigin="1411,1172" coordsize="9418,0" path="m1411,1172r9418,e" filled="f" strokeweight=".82pt">
              <v:path arrowok="t"/>
            </v:shape>
            <v:shape id="_x0000_s1033" style="position:absolute;left:1411;top:1143;width:9418;height:0" coordorigin="1411,1143" coordsize="9418,0" path="m1411,1143r9418,e" filled="f" strokeweight=".82pt">
              <v:path arrowok="t"/>
            </v:shape>
            <w10:wrap anchorx="page"/>
          </v:group>
        </w:pic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upo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annua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2EBABB3" w14:textId="77777777" w:rsidR="00983B63" w:rsidRPr="00B23658" w:rsidRDefault="00983B63" w:rsidP="00B236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626C02E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67A7697E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1C86FD3D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01ADC74F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02C3D361" w14:textId="77777777" w:rsidR="00983B63" w:rsidRPr="00B23658" w:rsidRDefault="00CC0BFE" w:rsidP="00B23658">
      <w:pPr>
        <w:spacing w:before="34"/>
        <w:ind w:left="3215" w:right="32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SE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2D90F421" w14:textId="77777777" w:rsidR="00983B63" w:rsidRPr="00B23658" w:rsidRDefault="00983B63" w:rsidP="00B2365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CF24FD4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66ED52E7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$50</w:t>
      </w:r>
      <w:r w:rsidRPr="00B23658">
        <w:rPr>
          <w:rFonts w:asciiTheme="minorHAnsi" w:eastAsia="Arial" w:hAnsiTheme="minorHAnsi" w:cstheme="minorHAnsi"/>
          <w:sz w:val="22"/>
          <w:szCs w:val="22"/>
        </w:rPr>
        <w:t>0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illio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.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ub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idia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uin</w:t>
      </w:r>
      <w:r w:rsidRPr="00B23658">
        <w:rPr>
          <w:rFonts w:asciiTheme="minorHAnsi" w:eastAsia="Arial" w:hAnsiTheme="minorHAnsi" w:cstheme="minorHAnsi"/>
          <w:sz w:val="22"/>
          <w:szCs w:val="22"/>
        </w:rPr>
        <w:t>g a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aving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</w:p>
    <w:p w14:paraId="39924E6C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CD74B4B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$10</w:t>
      </w:r>
      <w:r w:rsidRPr="00B23658">
        <w:rPr>
          <w:rFonts w:asciiTheme="minorHAnsi" w:eastAsia="Arial" w:hAnsiTheme="minorHAnsi" w:cstheme="minorHAnsi"/>
          <w:sz w:val="22"/>
          <w:szCs w:val="22"/>
        </w:rPr>
        <w:t>8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illio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inve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edi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evenu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anad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lai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inin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cs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Publi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A704FB8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AF06A8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ull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planne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deal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$</w:t>
      </w:r>
      <w:r w:rsidRPr="00B23658">
        <w:rPr>
          <w:rFonts w:asciiTheme="minorHAnsi" w:eastAsia="Arial" w:hAnsiTheme="minorHAnsi" w:cstheme="minorHAnsi"/>
          <w:sz w:val="22"/>
          <w:szCs w:val="22"/>
        </w:rPr>
        <w:t>2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billio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dive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'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29F3971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16B78CB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ogni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hai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diligen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annua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bonu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egula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05EE4C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5939853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ludin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plo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obil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A478343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4839CC0" w14:textId="77777777" w:rsidR="00983B63" w:rsidRPr="00B23658" w:rsidRDefault="00CC0BFE" w:rsidP="00B23658">
      <w:pPr>
        <w:ind w:left="840" w:right="83" w:hanging="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lastRenderedPageBreak/>
        <w:t>D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evelope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aine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lien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50</w:t>
      </w:r>
      <w:r w:rsidRPr="00B23658">
        <w:rPr>
          <w:rFonts w:asciiTheme="minorHAnsi" w:eastAsia="Arial" w:hAnsiTheme="minorHAnsi" w:cstheme="minorHAnsi"/>
          <w:sz w:val="22"/>
          <w:szCs w:val="22"/>
        </w:rPr>
        <w:t>0</w:t>
      </w:r>
      <w:r w:rsidRPr="00B236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epea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212B85" w14:textId="77777777" w:rsidR="00983B63" w:rsidRPr="00B23658" w:rsidRDefault="00983B63" w:rsidP="00B2365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8F68E1" w14:textId="77777777" w:rsidR="00983B63" w:rsidRPr="00B23658" w:rsidRDefault="00CC0BFE" w:rsidP="00B23658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  <w:sectPr w:rsidR="00983B63" w:rsidRPr="00B23658">
          <w:headerReference w:type="default" r:id="rId8"/>
          <w:pgSz w:w="12240" w:h="15840"/>
          <w:pgMar w:top="1420" w:right="1320" w:bottom="280" w:left="1320" w:header="1187" w:footer="765" w:gutter="0"/>
          <w:cols w:space="720"/>
        </w:sectPr>
      </w:pPr>
      <w:r w:rsidRPr="00B23658">
        <w:rPr>
          <w:rFonts w:asciiTheme="minorHAnsi" w:hAnsiTheme="minorHAnsi" w:cstheme="minorHAnsi"/>
          <w:sz w:val="22"/>
          <w:szCs w:val="22"/>
        </w:rPr>
        <w:pict w14:anchorId="7A9CCC3B">
          <v:group id="_x0000_s1029" style="position:absolute;left:0;text-align:left;margin-left:70.15pt;margin-top:756.65pt;width:471.7pt;height:2.25pt;z-index:-251657216;mso-position-horizontal-relative:page;mso-position-vertical-relative:page" coordorigin="1403,15133" coordsize="9434,45">
            <v:shape id="_x0000_s1031" style="position:absolute;left:1411;top:15170;width:9418;height:0" coordorigin="1411,15170" coordsize="9418,0" path="m1411,15170r9418,e" filled="f" strokeweight=".82pt">
              <v:path arrowok="t"/>
            </v:shape>
            <v:shape id="_x0000_s1030" style="position:absolute;left:1411;top:15142;width:9418;height:0" coordorigin="1411,15142" coordsize="9418,0" path="m1411,15142r9418,e" filled="f" strokeweight=".82pt">
              <v:path arrowok="t"/>
            </v:shape>
            <w10:wrap anchorx="page" anchory="page"/>
          </v:group>
        </w:pic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2365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id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z w:val="22"/>
          <w:szCs w:val="22"/>
        </w:rPr>
        <w:t>f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,</w:t>
      </w:r>
      <w:r w:rsidRPr="00B236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engagin</w:t>
      </w:r>
      <w:r w:rsidRPr="00B23658">
        <w:rPr>
          <w:rFonts w:asciiTheme="minorHAnsi" w:eastAsia="Arial" w:hAnsiTheme="minorHAnsi" w:cstheme="minorHAnsi"/>
          <w:sz w:val="22"/>
          <w:szCs w:val="22"/>
        </w:rPr>
        <w:t>g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oug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ff</w:t>
      </w:r>
      <w:r w:rsidRPr="00B236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anage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7B7583B" w14:textId="77777777" w:rsidR="00983B63" w:rsidRPr="00B23658" w:rsidRDefault="00983B63" w:rsidP="00B236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C096C4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A64B40B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0"/>
        <w:gridCol w:w="2054"/>
      </w:tblGrid>
      <w:tr w:rsidR="00983B63" w:rsidRPr="00B23658" w14:paraId="75DAD223" w14:textId="77777777">
        <w:trPr>
          <w:trHeight w:hRule="exact" w:val="615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45BF7D7" w14:textId="77777777" w:rsidR="00983B63" w:rsidRPr="00B23658" w:rsidRDefault="00CC0BFE" w:rsidP="00B23658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LOY</w:t>
            </w:r>
            <w:r w:rsidRPr="00B2365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T</w:t>
            </w:r>
          </w:p>
          <w:p w14:paraId="373FD7E3" w14:textId="77777777" w:rsidR="00983B63" w:rsidRPr="00B23658" w:rsidRDefault="00CC0BFE" w:rsidP="00B23658">
            <w:pPr>
              <w:spacing w:before="48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RI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VA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IC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749DEB5" w14:textId="77777777" w:rsidR="00983B63" w:rsidRPr="00B23658" w:rsidRDefault="00983B63" w:rsidP="00B23658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F184EB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8509EE" w14:textId="77777777" w:rsidR="00983B63" w:rsidRPr="00B23658" w:rsidRDefault="00CC0BFE" w:rsidP="00B23658">
            <w:pPr>
              <w:ind w:left="6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B23658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2365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983B63" w:rsidRPr="00B23658" w14:paraId="1C5B4A08" w14:textId="77777777">
        <w:trPr>
          <w:trHeight w:hRule="exact" w:val="414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6BC9162" w14:textId="77777777" w:rsidR="00983B63" w:rsidRPr="00B23658" w:rsidRDefault="00CC0BFE" w:rsidP="00B23658">
            <w:pPr>
              <w:spacing w:before="1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B23658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pub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li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23658">
              <w:rPr>
                <w:rFonts w:asciiTheme="minorHAnsi" w:eastAsia="Arial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B22426D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05427D56" w14:textId="77777777">
        <w:trPr>
          <w:trHeight w:hRule="exact" w:val="834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533E740" w14:textId="77777777" w:rsidR="00983B63" w:rsidRPr="00B23658" w:rsidRDefault="00983B63" w:rsidP="00B23658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3B73FD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LEA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23658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23658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IRM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B23658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Y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7ADDA6EB" w14:textId="77777777" w:rsidR="00983B63" w:rsidRPr="00B23658" w:rsidRDefault="00CC0BFE" w:rsidP="00B23658">
            <w:pPr>
              <w:spacing w:before="4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Se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B23658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45988CC" w14:textId="77777777" w:rsidR="00983B63" w:rsidRPr="00B23658" w:rsidRDefault="00983B63" w:rsidP="00B23658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E1C4AA" w14:textId="77777777" w:rsidR="00983B63" w:rsidRPr="00B23658" w:rsidRDefault="00CC0BFE" w:rsidP="00B23658">
            <w:pPr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23658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983B63" w:rsidRPr="00B23658" w14:paraId="5BCC0B77" w14:textId="77777777">
        <w:trPr>
          <w:trHeight w:hRule="exact" w:val="426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2CEFBF8" w14:textId="77777777" w:rsidR="00983B63" w:rsidRPr="00B23658" w:rsidRDefault="00983B63" w:rsidP="00B236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A54DFC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50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2365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23658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IRM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ela</w:t>
            </w:r>
            <w:r w:rsidRPr="00B2365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uebe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5AD7DD0" w14:textId="77777777" w:rsidR="00983B63" w:rsidRPr="00B23658" w:rsidRDefault="00983B63" w:rsidP="00B236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C0500E" w14:textId="77777777" w:rsidR="00983B63" w:rsidRPr="00B23658" w:rsidRDefault="00CC0BFE" w:rsidP="00B23658">
            <w:pPr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198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B23658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983B63" w:rsidRPr="00B23658" w14:paraId="00C52959" w14:textId="77777777">
        <w:trPr>
          <w:trHeight w:hRule="exact" w:val="58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3DE0C107" w14:textId="77777777" w:rsidR="00983B63" w:rsidRPr="00B23658" w:rsidRDefault="00CC0BFE" w:rsidP="00B23658">
            <w:pPr>
              <w:spacing w:before="1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cc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ount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nt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/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ud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7259F97D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090E156C" w14:textId="77777777">
        <w:trPr>
          <w:trHeight w:hRule="exact" w:val="58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6CFF567" w14:textId="77777777" w:rsidR="00983B63" w:rsidRPr="00B23658" w:rsidRDefault="00983B63" w:rsidP="00B23658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06417F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0B5247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OF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ESS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  <w:u w:color="000000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IC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SES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/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SS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CI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7606BA3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3A8B5CEF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C589577" w14:textId="77777777" w:rsidR="00983B63" w:rsidRPr="00B23658" w:rsidRDefault="00CC0BFE" w:rsidP="00B23658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UND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23658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D6AF023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2FFA376B" w14:textId="77777777">
        <w:trPr>
          <w:trHeight w:hRule="exact" w:val="45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0F791E29" w14:textId="77777777" w:rsidR="00983B63" w:rsidRPr="00B23658" w:rsidRDefault="00CC0BFE" w:rsidP="00B23658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486BC80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5DFD0BBC" w14:textId="77777777">
        <w:trPr>
          <w:trHeight w:hRule="exact" w:val="45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D2CD133" w14:textId="77777777" w:rsidR="00983B63" w:rsidRPr="00B23658" w:rsidRDefault="00983B63" w:rsidP="00B23658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625663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CH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7698EB07" w14:textId="77777777" w:rsidR="00983B63" w:rsidRPr="00B23658" w:rsidRDefault="00983B63" w:rsidP="00B23658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D6E4A" w14:textId="77777777" w:rsidR="00983B63" w:rsidRPr="00B23658" w:rsidRDefault="00CC0BFE" w:rsidP="00B23658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w w:val="99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0</w:t>
            </w:r>
          </w:p>
        </w:tc>
      </w:tr>
      <w:tr w:rsidR="00983B63" w:rsidRPr="00B23658" w14:paraId="741C0961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4FB818FE" w14:textId="77777777" w:rsidR="00983B63" w:rsidRPr="00B23658" w:rsidRDefault="00CC0BFE" w:rsidP="00B23658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es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gn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4A39F1D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7EEB20FD" w14:textId="77777777">
        <w:trPr>
          <w:trHeight w:hRule="exact" w:val="60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2A0B304" w14:textId="77777777" w:rsidR="00983B63" w:rsidRPr="00B23658" w:rsidRDefault="00983B63" w:rsidP="00B23658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008622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268C90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OF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ESS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  <w:u w:color="000000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D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EVE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LO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B2365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T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EEB2B5B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256D84A0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D5D8F6F" w14:textId="77777777" w:rsidR="00983B63" w:rsidRPr="00B23658" w:rsidRDefault="00CC0BFE" w:rsidP="00B23658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EP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23658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954632D" w14:textId="77777777" w:rsidR="00983B63" w:rsidRPr="00B23658" w:rsidRDefault="00CC0BFE" w:rsidP="00B23658">
            <w:pPr>
              <w:spacing w:before="25"/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23658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2365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983B63" w:rsidRPr="00B23658" w14:paraId="1CB65AF3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585A857" w14:textId="77777777" w:rsidR="00983B63" w:rsidRPr="00B23658" w:rsidRDefault="00CC0BFE" w:rsidP="00B23658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23658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Tw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39816FB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1547C01F" w14:textId="77777777">
        <w:trPr>
          <w:trHeight w:hRule="exact" w:val="60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ACBE5DC" w14:textId="77777777" w:rsidR="00983B63" w:rsidRPr="00B23658" w:rsidRDefault="00983B63" w:rsidP="00B23658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3DEAA3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F2E28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DUC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N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B7A7E30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3A550B8E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CA22014" w14:textId="77777777" w:rsidR="00983B63" w:rsidRPr="00B23658" w:rsidRDefault="00CC0BFE" w:rsidP="00B23658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UNI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VE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23658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2365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23658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2365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72B58FA8" w14:textId="77777777" w:rsidR="00983B63" w:rsidRPr="00B23658" w:rsidRDefault="00CC0BFE" w:rsidP="00B23658">
            <w:pPr>
              <w:spacing w:before="25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spacing w:val="-3"/>
                <w:w w:val="99"/>
                <w:sz w:val="22"/>
                <w:szCs w:val="22"/>
              </w:rPr>
              <w:t>198</w:t>
            </w:r>
            <w:r w:rsidRPr="00B2365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5</w:t>
            </w:r>
          </w:p>
        </w:tc>
      </w:tr>
      <w:tr w:rsidR="00983B63" w:rsidRPr="00B23658" w14:paraId="3C79AED9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BA9133C" w14:textId="77777777" w:rsidR="00983B63" w:rsidRPr="00B23658" w:rsidRDefault="00CC0BFE" w:rsidP="00B23658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B.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2365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23658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erc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053DE08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3B63" w:rsidRPr="00B23658" w14:paraId="01571CB3" w14:textId="77777777">
        <w:trPr>
          <w:trHeight w:hRule="exact" w:val="62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335A1C9" w14:textId="77777777" w:rsidR="00983B63" w:rsidRPr="00B23658" w:rsidRDefault="00983B63" w:rsidP="00B23658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C6586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1FA6CA" w14:textId="77777777" w:rsidR="00983B63" w:rsidRPr="00B23658" w:rsidRDefault="00CC0BFE" w:rsidP="00B2365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C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B2365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U</w:t>
            </w:r>
            <w:r w:rsidRPr="00B2365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B23658">
              <w:rPr>
                <w:rFonts w:asciiTheme="minorHAnsi" w:eastAsia="Arial" w:hAnsiTheme="minorHAnsi" w:cstheme="minorHAnsi"/>
                <w:b/>
                <w:spacing w:val="-16"/>
                <w:sz w:val="22"/>
                <w:szCs w:val="22"/>
                <w:u w:color="000000"/>
              </w:rPr>
              <w:t xml:space="preserve"> </w:t>
            </w:r>
            <w:r w:rsidRPr="00B2365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</w:t>
            </w:r>
            <w:r w:rsidRPr="00B2365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KI</w:t>
            </w:r>
            <w:r w:rsidRPr="00B2365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LL</w:t>
            </w:r>
            <w:r w:rsidRPr="00B23658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D4E5672" w14:textId="77777777" w:rsidR="00983B63" w:rsidRPr="00B23658" w:rsidRDefault="00983B63" w:rsidP="00B236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F4A4DF" w14:textId="77777777" w:rsidR="00983B63" w:rsidRPr="00B23658" w:rsidRDefault="00CC0BFE" w:rsidP="00B23658">
      <w:pPr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ndividua</w:t>
      </w:r>
      <w:r w:rsidRPr="00B23658">
        <w:rPr>
          <w:rFonts w:asciiTheme="minorHAnsi" w:eastAsia="Arial" w:hAnsiTheme="minorHAnsi" w:cstheme="minorHAnsi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565A814" w14:textId="77777777" w:rsidR="00983B63" w:rsidRPr="00B23658" w:rsidRDefault="00CC0BFE" w:rsidP="00B23658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z w:val="22"/>
          <w:szCs w:val="22"/>
        </w:rPr>
        <w:t>x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B23658">
        <w:rPr>
          <w:rFonts w:asciiTheme="minorHAnsi" w:eastAsia="Arial" w:hAnsiTheme="minorHAnsi" w:cstheme="minorHAnsi"/>
          <w:sz w:val="22"/>
          <w:szCs w:val="22"/>
        </w:rPr>
        <w:t>h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da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7EDB48D" w14:textId="77777777" w:rsidR="00983B63" w:rsidRPr="00B23658" w:rsidRDefault="00CC0BFE" w:rsidP="00B23658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Advan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B23658">
        <w:rPr>
          <w:rFonts w:asciiTheme="minorHAnsi" w:eastAsia="Arial" w:hAnsiTheme="minorHAnsi" w:cstheme="minorHAnsi"/>
          <w:sz w:val="22"/>
          <w:szCs w:val="22"/>
        </w:rPr>
        <w:t>;</w:t>
      </w:r>
      <w:r w:rsidRPr="00B236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Sui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75348960" w14:textId="77777777" w:rsidR="00983B63" w:rsidRPr="00B23658" w:rsidRDefault="00CC0BFE" w:rsidP="00B23658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Abili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lea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B23658">
        <w:rPr>
          <w:rFonts w:asciiTheme="minorHAnsi" w:eastAsia="Arial" w:hAnsiTheme="minorHAnsi" w:cstheme="minorHAnsi"/>
          <w:sz w:val="22"/>
          <w:szCs w:val="22"/>
        </w:rPr>
        <w:t>w</w:t>
      </w:r>
      <w:r w:rsidRPr="00B236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appli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B23658">
        <w:rPr>
          <w:rFonts w:asciiTheme="minorHAnsi" w:eastAsia="Arial" w:hAnsiTheme="minorHAnsi" w:cstheme="minorHAnsi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  <w:r w:rsidRPr="00B236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B23658">
        <w:rPr>
          <w:rFonts w:asciiTheme="minorHAnsi" w:eastAsia="Arial" w:hAnsiTheme="minorHAnsi" w:cstheme="minorHAnsi"/>
          <w:sz w:val="22"/>
          <w:szCs w:val="22"/>
        </w:rPr>
        <w:t>d</w:t>
      </w:r>
      <w:r w:rsidRPr="00B236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independen</w:t>
      </w:r>
      <w:r w:rsidRPr="00B236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23658">
        <w:rPr>
          <w:rFonts w:asciiTheme="minorHAnsi" w:eastAsia="Arial" w:hAnsiTheme="minorHAnsi" w:cstheme="minorHAnsi"/>
          <w:sz w:val="22"/>
          <w:szCs w:val="22"/>
        </w:rPr>
        <w:t>y</w:t>
      </w:r>
    </w:p>
    <w:p w14:paraId="7B87198A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08EBB21B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51C69BC" w14:textId="77777777" w:rsidR="00983B63" w:rsidRPr="00B23658" w:rsidRDefault="00983B63" w:rsidP="00B2365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11266A" w14:textId="77777777" w:rsidR="00983B63" w:rsidRPr="00B23658" w:rsidRDefault="00CC0BFE" w:rsidP="00B23658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hAnsiTheme="minorHAnsi" w:cstheme="minorHAnsi"/>
          <w:sz w:val="22"/>
          <w:szCs w:val="22"/>
        </w:rPr>
        <w:pict w14:anchorId="6C53FB0D">
          <v:group id="_x0000_s1026" style="position:absolute;left:0;text-align:left;margin-left:71.45pt;margin-top:40.4pt;width:469.05pt;height:2pt;z-index:-251656192;mso-position-horizontal-relative:page" coordorigin="1429,808" coordsize="9381,40">
            <v:shape id="_x0000_s1028" style="position:absolute;left:1440;top:819;width:9360;height:0" coordorigin="1440,819" coordsize="9360,0" path="m1440,819r9360,e" filled="f" strokeweight="1.06pt">
              <v:path arrowok="t"/>
            </v:shape>
            <v:shape id="_x0000_s1027" style="position:absolute;left:1440;top:838;width:9360;height:0" coordorigin="1440,838" coordsize="9360,0" path="m1440,838r9360,e" filled="f" strokeweight="1.06pt">
              <v:path arrowok="t"/>
            </v:shape>
            <w10:wrap anchorx="page"/>
          </v:group>
        </w:pic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B236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F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B2365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NC</w:t>
      </w:r>
      <w:r w:rsidRPr="00B2365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B23658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32FB9789" w14:textId="77777777" w:rsidR="00983B63" w:rsidRPr="00B23658" w:rsidRDefault="00CC0BFE" w:rsidP="00B23658">
      <w:pPr>
        <w:spacing w:before="48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Availabl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upo</w:t>
      </w:r>
      <w:r w:rsidRPr="00B23658">
        <w:rPr>
          <w:rFonts w:asciiTheme="minorHAnsi" w:eastAsia="Arial" w:hAnsiTheme="minorHAnsi" w:cstheme="minorHAnsi"/>
          <w:sz w:val="22"/>
          <w:szCs w:val="22"/>
        </w:rPr>
        <w:t>n</w:t>
      </w:r>
      <w:r w:rsidRPr="00B236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pacing w:val="-3"/>
          <w:sz w:val="22"/>
          <w:szCs w:val="22"/>
        </w:rPr>
        <w:t>eque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78F1333D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847AE82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0FE9B19" w14:textId="77777777" w:rsidR="00983B63" w:rsidRPr="00B23658" w:rsidRDefault="00983B63" w:rsidP="00B23658">
      <w:pPr>
        <w:rPr>
          <w:rFonts w:asciiTheme="minorHAnsi" w:hAnsiTheme="minorHAnsi" w:cstheme="minorHAnsi"/>
          <w:sz w:val="22"/>
          <w:szCs w:val="22"/>
        </w:rPr>
      </w:pPr>
    </w:p>
    <w:p w14:paraId="5291012C" w14:textId="77777777" w:rsidR="00983B63" w:rsidRPr="00B23658" w:rsidRDefault="00983B63" w:rsidP="00B2365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E6CED3" w14:textId="5446EE45" w:rsidR="00983B63" w:rsidRPr="00B23658" w:rsidRDefault="00CC0BFE" w:rsidP="00B23658">
      <w:pPr>
        <w:ind w:left="2301"/>
        <w:rPr>
          <w:rFonts w:asciiTheme="minorHAnsi" w:eastAsia="Arial" w:hAnsiTheme="minorHAnsi" w:cstheme="minorHAnsi"/>
          <w:sz w:val="22"/>
          <w:szCs w:val="22"/>
        </w:rPr>
      </w:pPr>
      <w:r w:rsidRPr="00B23658">
        <w:rPr>
          <w:rFonts w:asciiTheme="minorHAnsi" w:eastAsia="Arial" w:hAnsiTheme="minorHAnsi" w:cstheme="minorHAnsi"/>
          <w:sz w:val="22"/>
          <w:szCs w:val="22"/>
        </w:rPr>
        <w:t>For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o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>u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e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B23658">
        <w:rPr>
          <w:rFonts w:asciiTheme="minorHAnsi" w:eastAsia="Arial" w:hAnsiTheme="minorHAnsi" w:cstheme="minorHAnsi"/>
          <w:sz w:val="22"/>
          <w:szCs w:val="22"/>
        </w:rPr>
        <w:t>a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ples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and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z w:val="22"/>
          <w:szCs w:val="22"/>
        </w:rPr>
        <w:t>Te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23658">
        <w:rPr>
          <w:rFonts w:asciiTheme="minorHAnsi" w:eastAsia="Arial" w:hAnsiTheme="minorHAnsi" w:cstheme="minorHAnsi"/>
          <w:sz w:val="22"/>
          <w:szCs w:val="22"/>
        </w:rPr>
        <w:t>pla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23658">
        <w:rPr>
          <w:rFonts w:asciiTheme="minorHAnsi" w:eastAsia="Arial" w:hAnsiTheme="minorHAnsi" w:cstheme="minorHAnsi"/>
          <w:sz w:val="22"/>
          <w:szCs w:val="22"/>
        </w:rPr>
        <w:t>es</w:t>
      </w:r>
      <w:r w:rsidRPr="00B236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236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23658">
        <w:rPr>
          <w:rFonts w:asciiTheme="minorHAnsi" w:eastAsia="Arial" w:hAnsiTheme="minorHAnsi" w:cstheme="minorHAnsi"/>
          <w:sz w:val="22"/>
          <w:szCs w:val="22"/>
        </w:rPr>
        <w:t>i</w:t>
      </w:r>
      <w:r w:rsidRPr="00B236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23658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B23658">
        <w:rPr>
          <w:rFonts w:asciiTheme="minorHAnsi" w:eastAsia="Arial" w:hAnsiTheme="minorHAnsi" w:cstheme="minorHAnsi"/>
          <w:color w:val="0000FF"/>
          <w:spacing w:val="-42"/>
          <w:sz w:val="22"/>
          <w:szCs w:val="22"/>
        </w:rPr>
        <w:t xml:space="preserve"> </w:t>
      </w:r>
      <w:hyperlink r:id="rId9" w:history="1">
        <w:r w:rsidR="00B23658" w:rsidRPr="00B23658">
          <w:rPr>
            <w:rStyle w:val="Hyperlink"/>
            <w:rFonts w:asciiTheme="minorHAnsi" w:eastAsia="Arial" w:hAnsiTheme="minorHAnsi" w:cstheme="minorHAnsi"/>
            <w:spacing w:val="-3"/>
            <w:sz w:val="22"/>
            <w:szCs w:val="22"/>
            <w:u w:val="none"/>
          </w:rPr>
          <w:t>www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.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  <w:u w:val="none"/>
          </w:rPr>
          <w:t>R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e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s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u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3"/>
            <w:sz w:val="22"/>
            <w:szCs w:val="22"/>
            <w:u w:val="none"/>
          </w:rPr>
          <w:t>m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e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7"/>
            <w:sz w:val="22"/>
            <w:szCs w:val="22"/>
            <w:u w:val="none"/>
          </w:rPr>
          <w:t>W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o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  <w:u w:val="none"/>
          </w:rPr>
          <w:t>r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ld</w:t>
        </w:r>
        <w:r w:rsidR="00B23658" w:rsidRPr="00B23658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.c</w:t>
        </w:r>
        <w:r w:rsidR="00B23658" w:rsidRPr="00B23658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a</w:t>
        </w:r>
      </w:hyperlink>
    </w:p>
    <w:sectPr w:rsidR="00983B63" w:rsidRPr="00B23658">
      <w:headerReference w:type="default" r:id="rId10"/>
      <w:footerReference w:type="default" r:id="rId11"/>
      <w:pgSz w:w="12240" w:h="15840"/>
      <w:pgMar w:top="1420" w:right="1200" w:bottom="280" w:left="1280" w:header="11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10246" w14:textId="77777777" w:rsidR="00CC0BFE" w:rsidRDefault="00CC0BFE">
      <w:r>
        <w:separator/>
      </w:r>
    </w:p>
  </w:endnote>
  <w:endnote w:type="continuationSeparator" w:id="0">
    <w:p w14:paraId="4E76B737" w14:textId="77777777" w:rsidR="00CC0BFE" w:rsidRDefault="00CC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4252" w14:textId="48A0AE24" w:rsidR="00983B63" w:rsidRDefault="00B23658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2A25D493" wp14:editId="607D793B">
              <wp:simplePos x="0" y="0"/>
              <wp:positionH relativeFrom="page">
                <wp:posOffset>6206490</wp:posOffset>
              </wp:positionH>
              <wp:positionV relativeFrom="page">
                <wp:posOffset>9366250</wp:posOffset>
              </wp:positionV>
              <wp:extent cx="66548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4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78930" w14:textId="77777777" w:rsidR="00983B63" w:rsidRDefault="00CC0BFE">
                          <w:pPr>
                            <w:spacing w:line="200" w:lineRule="exact"/>
                            <w:ind w:left="20" w:right="-2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3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2"/>
                              <w:sz w:val="18"/>
                              <w:szCs w:val="18"/>
                            </w:rPr>
                            <w:t>ontinu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1"/>
                              <w:sz w:val="18"/>
                              <w:szCs w:val="18"/>
                            </w:rPr>
                            <w:t>es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2"/>
                              <w:sz w:val="18"/>
                              <w:szCs w:val="18"/>
                            </w:rPr>
                            <w:t>..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5D4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8.7pt;margin-top:737.5pt;width:52.4pt;height:11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" filled="f" stroked="f">
              <v:textbox inset="0,0,0,0">
                <w:txbxContent>
                  <w:p w14:paraId="72278930" w14:textId="77777777" w:rsidR="00983B63" w:rsidRDefault="00CC0BFE">
                    <w:pPr>
                      <w:spacing w:line="200" w:lineRule="exact"/>
                      <w:ind w:left="20" w:right="-2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b/>
                        <w:i/>
                        <w:spacing w:val="-3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2"/>
                        <w:sz w:val="18"/>
                        <w:szCs w:val="18"/>
                      </w:rPr>
                      <w:t>ontinu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1"/>
                        <w:sz w:val="18"/>
                        <w:szCs w:val="18"/>
                      </w:rPr>
                      <w:t>es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2"/>
                        <w:sz w:val="18"/>
                        <w:szCs w:val="18"/>
                      </w:rPr>
                      <w:t>..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E636" w14:textId="77777777" w:rsidR="00983B63" w:rsidRDefault="00983B6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8B9E" w14:textId="77777777" w:rsidR="00CC0BFE" w:rsidRDefault="00CC0BFE">
      <w:r>
        <w:separator/>
      </w:r>
    </w:p>
  </w:footnote>
  <w:footnote w:type="continuationSeparator" w:id="0">
    <w:p w14:paraId="58EF79DF" w14:textId="77777777" w:rsidR="00CC0BFE" w:rsidRDefault="00CC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8BC57" w14:textId="77777777" w:rsidR="00983B63" w:rsidRDefault="00CC0BFE">
    <w:pPr>
      <w:spacing w:line="200" w:lineRule="exact"/>
    </w:pPr>
    <w:r>
      <w:pict w14:anchorId="0858D4C3">
        <v:group id="_x0000_s2057" style="position:absolute;margin-left:71.45pt;margin-top:68.45pt;width:469.1pt;height:3.2pt;z-index:-251660800;mso-position-horizontal-relative:page;mso-position-vertical-relative:page" coordorigin="1429,1369" coordsize="9382,64">
          <v:shape id="_x0000_s2060" style="position:absolute;left:1440;top:1404;width:9360;height:0" coordorigin="1440,1404" coordsize="9360,0" path="m1440,1404r9360,e" filled="f" strokeweight="1.06pt">
            <v:path arrowok="t"/>
          </v:shape>
          <v:shape id="_x0000_s2059" style="position:absolute;left:1440;top:1423;width:9360;height:0" coordorigin="1440,1423" coordsize="9360,0" path="m1440,1423r9360,e" filled="f" strokeweight="1.06pt">
            <v:path arrowok="t"/>
          </v:shape>
          <v:shape id="_x0000_s2058" style="position:absolute;left:8695;top:1381;width:2105;height:0" coordorigin="8695,1381" coordsize="2105,0" path="m8695,1381r2105,e" filled="f" strokecolor="blue" strokeweight="1.18pt">
            <v:path arrowok="t"/>
          </v:shape>
          <w10:wrap anchorx="page" anchory="page"/>
        </v:group>
      </w:pict>
    </w:r>
    <w:r>
      <w:pict w14:anchorId="52E6E9A5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58.35pt;width:225.95pt;height:11.95pt;z-index:-251659776;mso-position-horizontal-relative:page;mso-position-vertical-relative:page" filled="f" stroked="f">
          <v:textbox inset="0,0,0,0">
            <w:txbxContent>
              <w:p w14:paraId="7764152B" w14:textId="77777777" w:rsidR="00983B63" w:rsidRDefault="00CC0BF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3"/>
                  </w:rPr>
                  <w:t>T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</w:rPr>
                  <w:t>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416.438.3606</w:t>
                </w:r>
                <w:r>
                  <w:rPr>
                    <w:rFonts w:ascii="Arial" w:eastAsia="Arial" w:hAnsi="Arial" w:cs="Arial"/>
                    <w:spacing w:val="-1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–</w:t>
                </w:r>
                <w:r>
                  <w:rPr>
                    <w:rFonts w:ascii="Arial" w:eastAsia="Arial" w:hAnsi="Arial" w:cs="Arial"/>
                    <w:spacing w:val="-1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5"/>
                  </w:rPr>
                  <w:t>m</w:t>
                </w:r>
                <w:r>
                  <w:rPr>
                    <w:rFonts w:ascii="Arial" w:eastAsia="Arial" w:hAnsi="Arial" w:cs="Arial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</w:rPr>
                  <w:t>il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i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n</w:t>
                  </w:r>
                  <w:r>
                    <w:rPr>
                      <w:rFonts w:ascii="Arial" w:eastAsia="Arial" w:hAnsi="Arial" w:cs="Arial"/>
                      <w:color w:val="0000FF"/>
                      <w:spacing w:val="2"/>
                      <w:u w:val="single" w:color="0000FF"/>
                    </w:rPr>
                    <w:t>f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o@Re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u w:val="single" w:color="0000FF"/>
                    </w:rPr>
                    <w:t>s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u</w:t>
                  </w:r>
                  <w:r>
                    <w:rPr>
                      <w:rFonts w:ascii="Arial" w:eastAsia="Arial" w:hAnsi="Arial" w:cs="Arial"/>
                      <w:color w:val="0000FF"/>
                      <w:spacing w:val="5"/>
                      <w:u w:val="single" w:color="0000FF"/>
                    </w:rPr>
                    <w:t>m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eW</w:t>
                  </w:r>
                </w:hyperlink>
                <w:r>
                  <w:rPr>
                    <w:rFonts w:ascii="Arial" w:eastAsia="Arial" w:hAnsi="Arial" w:cs="Arial"/>
                    <w:color w:val="0000FF"/>
                    <w:spacing w:val="-44"/>
                    <w:u w:val="single" w:color="0000FF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o</w:t>
                </w:r>
                <w:r>
                  <w:rPr>
                    <w:rFonts w:ascii="Arial" w:eastAsia="Arial" w:hAnsi="Arial" w:cs="Arial"/>
                    <w:color w:val="0000FF"/>
                    <w:spacing w:val="1"/>
                    <w:u w:val="single" w:color="0000FF"/>
                  </w:rPr>
                  <w:t>r</w:t>
                </w:r>
                <w:r>
                  <w:rPr>
                    <w:rFonts w:ascii="Arial" w:eastAsia="Arial" w:hAnsi="Arial" w:cs="Arial"/>
                    <w:color w:val="0000FF"/>
                    <w:spacing w:val="-1"/>
                    <w:u w:val="single" w:color="0000FF"/>
                  </w:rPr>
                  <w:t>l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d.</w:t>
                </w:r>
                <w:r>
                  <w:rPr>
                    <w:rFonts w:ascii="Arial" w:eastAsia="Arial" w:hAnsi="Arial" w:cs="Arial"/>
                    <w:color w:val="0000FF"/>
                    <w:spacing w:val="1"/>
                    <w:u w:val="single" w:color="0000FF"/>
                  </w:rPr>
                  <w:t>c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7F9E509B">
        <v:shape id="_x0000_s2055" type="#_x0000_t202" style="position:absolute;margin-left:433.75pt;margin-top:58.35pt;width:107.35pt;height:11.95pt;z-index:-251658752;mso-position-horizontal-relative:page;mso-position-vertical-relative:page" filled="f" stroked="f">
          <v:textbox inset="0,0,0,0">
            <w:txbxContent>
              <w:p w14:paraId="20123AA9" w14:textId="77777777" w:rsidR="00983B63" w:rsidRDefault="00CC0BF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hyperlink r:id="rId2">
                  <w:r>
                    <w:rPr>
                      <w:rFonts w:ascii="Arial" w:eastAsia="Arial" w:hAnsi="Arial" w:cs="Arial"/>
                      <w:b/>
                      <w:color w:val="0000FF"/>
                      <w:spacing w:val="1"/>
                    </w:rPr>
                    <w:t>www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es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CB18D" w14:textId="77777777" w:rsidR="00983B63" w:rsidRDefault="00CC0BFE">
    <w:pPr>
      <w:spacing w:line="200" w:lineRule="exact"/>
    </w:pPr>
    <w:r>
      <w:pict w14:anchorId="77873933">
        <v:group id="_x0000_s2051" style="position:absolute;margin-left:71.45pt;margin-top:68.45pt;width:469.1pt;height:3.2pt;z-index:-251657728;mso-position-horizontal-relative:page;mso-position-vertical-relative:page" coordorigin="1429,1369" coordsize="9382,64">
          <v:shape id="_x0000_s2054" style="position:absolute;left:1440;top:1404;width:9360;height:0" coordorigin="1440,1404" coordsize="9360,0" path="m1440,1404r9360,e" filled="f" strokeweight="1.06pt">
            <v:path arrowok="t"/>
          </v:shape>
          <v:shape id="_x0000_s2053" style="position:absolute;left:1440;top:1423;width:9360;height:0" coordorigin="1440,1423" coordsize="9360,0" path="m1440,1423r9360,e" filled="f" strokeweight="1.06pt">
            <v:path arrowok="t"/>
          </v:shape>
          <v:shape id="_x0000_s2052" style="position:absolute;left:8695;top:1381;width:2105;height:0" coordorigin="8695,1381" coordsize="2105,0" path="m8695,1381r2105,e" filled="f" strokecolor="blue" strokeweight="1.18pt">
            <v:path arrowok="t"/>
          </v:shape>
          <w10:wrap anchorx="page" anchory="page"/>
        </v:group>
      </w:pict>
    </w:r>
    <w:r>
      <w:pict w14:anchorId="19AA532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58.35pt;width:225.95pt;height:11.95pt;z-index:-251656704;mso-position-horizontal-relative:page;mso-position-vertical-relative:page" filled="f" stroked="f">
          <v:textbox inset="0,0,0,0">
            <w:txbxContent>
              <w:p w14:paraId="083A3B36" w14:textId="77777777" w:rsidR="00983B63" w:rsidRDefault="00CC0BF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3"/>
                  </w:rPr>
                  <w:t>T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</w:rPr>
                  <w:t>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416.438.3606</w:t>
                </w:r>
                <w:r>
                  <w:rPr>
                    <w:rFonts w:ascii="Arial" w:eastAsia="Arial" w:hAnsi="Arial" w:cs="Arial"/>
                    <w:spacing w:val="-1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–</w:t>
                </w:r>
                <w:r>
                  <w:rPr>
                    <w:rFonts w:ascii="Arial" w:eastAsia="Arial" w:hAnsi="Arial" w:cs="Arial"/>
                    <w:spacing w:val="-1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5"/>
                  </w:rPr>
                  <w:t>m</w:t>
                </w:r>
                <w:r>
                  <w:rPr>
                    <w:rFonts w:ascii="Arial" w:eastAsia="Arial" w:hAnsi="Arial" w:cs="Arial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</w:rPr>
                  <w:t>il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spacing w:val="-1"/>
                    </w:rPr>
                    <w:t>i</w:t>
                  </w:r>
                  <w:r>
                    <w:rPr>
                      <w:rFonts w:ascii="Arial" w:eastAsia="Arial" w:hAnsi="Arial" w:cs="Arial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2"/>
                    </w:rPr>
                    <w:t>f</w:t>
                  </w:r>
                  <w:r>
                    <w:rPr>
                      <w:rFonts w:ascii="Arial" w:eastAsia="Arial" w:hAnsi="Arial" w:cs="Arial"/>
                    </w:rPr>
                    <w:t>o@Re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s</w:t>
                  </w:r>
                  <w:r>
                    <w:rPr>
                      <w:rFonts w:ascii="Arial" w:eastAsia="Arial" w:hAnsi="Arial" w:cs="Arial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5"/>
                    </w:rPr>
                    <w:t>m</w:t>
                  </w:r>
                  <w:r>
                    <w:rPr>
                      <w:rFonts w:ascii="Arial" w:eastAsia="Arial" w:hAnsi="Arial" w:cs="Arial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12"/>
                    </w:rPr>
                    <w:t>W</w:t>
                  </w:r>
                  <w:r>
                    <w:rPr>
                      <w:rFonts w:ascii="Arial" w:eastAsia="Arial" w:hAnsi="Arial" w:cs="Arial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-1"/>
                    </w:rPr>
                    <w:t>l</w:t>
                  </w:r>
                  <w:r>
                    <w:rPr>
                      <w:rFonts w:ascii="Arial" w:eastAsia="Arial" w:hAnsi="Arial" w:cs="Arial"/>
                    </w:rPr>
                    <w:t>d.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c</w:t>
                  </w:r>
                  <w:r>
                    <w:rPr>
                      <w:rFonts w:ascii="Arial" w:eastAsia="Arial" w:hAnsi="Arial" w:cs="Arial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  <w:r>
      <w:pict w14:anchorId="36443810">
        <v:shape id="_x0000_s2049" type="#_x0000_t202" style="position:absolute;margin-left:433.75pt;margin-top:58.35pt;width:107.35pt;height:11.95pt;z-index:-251655680;mso-position-horizontal-relative:page;mso-position-vertical-relative:page" filled="f" stroked="f">
          <v:textbox inset="0,0,0,0">
            <w:txbxContent>
              <w:p w14:paraId="7F0A87C5" w14:textId="77777777" w:rsidR="00983B63" w:rsidRDefault="00CC0BF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hyperlink r:id="rId2">
                  <w:r>
                    <w:rPr>
                      <w:rFonts w:ascii="Arial" w:eastAsia="Arial" w:hAnsi="Arial" w:cs="Arial"/>
                      <w:b/>
                      <w:color w:val="0000FF"/>
                      <w:spacing w:val="1"/>
                    </w:rPr>
                    <w:t>www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es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17FE6"/>
    <w:multiLevelType w:val="multilevel"/>
    <w:tmpl w:val="D5640D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B63"/>
    <w:rsid w:val="00983B63"/>
    <w:rsid w:val="00B23658"/>
    <w:rsid w:val="00C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6D0C759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2365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3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ResumeWorld.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World.ca" TargetMode="External"/><Relationship Id="rId1" Type="http://schemas.openxmlformats.org/officeDocument/2006/relationships/hyperlink" Target="mailto:info@ResumeW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World.ca" TargetMode="External"/><Relationship Id="rId1" Type="http://schemas.openxmlformats.org/officeDocument/2006/relationships/hyperlink" Target="mailto:info@ResumeWorld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2021-07-17T13:40:00Z</dcterms:modified>
</cp:coreProperties>
</file>